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71AE1238" w:rsidR="00D62001" w:rsidRPr="00943D71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943D71">
        <w:rPr>
          <w:b/>
          <w:bCs/>
          <w:lang w:val="nl-NL"/>
        </w:rPr>
        <w:t>Phụ lục</w:t>
      </w:r>
      <w:r w:rsidR="00D61A2D">
        <w:rPr>
          <w:b/>
          <w:bCs/>
          <w:lang w:val="nl-NL"/>
        </w:rPr>
        <w:t xml:space="preserve"> II:</w:t>
      </w:r>
    </w:p>
    <w:p w14:paraId="56557B5E" w14:textId="77777777" w:rsidR="00F84C23" w:rsidRDefault="00F84C23" w:rsidP="00D62001">
      <w:pPr>
        <w:spacing w:line="288" w:lineRule="auto"/>
        <w:jc w:val="center"/>
        <w:rPr>
          <w:b/>
          <w:bCs/>
          <w:lang w:val="nl-NL"/>
        </w:rPr>
      </w:pPr>
      <w:r w:rsidRPr="00F84C23">
        <w:rPr>
          <w:b/>
          <w:bCs/>
          <w:lang w:val="nl-NL"/>
        </w:rPr>
        <w:t xml:space="preserve">BẢNG GIÁ CÁC LOẠI ĐẤT TẠI CÁC ĐẢO, CÙ LAO </w:t>
      </w:r>
    </w:p>
    <w:p w14:paraId="0C9F9BD3" w14:textId="2E33244E" w:rsidR="000A5C95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 w:rsidR="00037EB1">
        <w:rPr>
          <w:i/>
          <w:iCs/>
          <w:lang w:val="nl-NL"/>
        </w:rPr>
        <w:t>Nghị</w:t>
      </w:r>
      <w:r w:rsidR="003D4FF0">
        <w:rPr>
          <w:i/>
          <w:iCs/>
          <w:lang w:val="nl-NL"/>
        </w:rPr>
        <w:t xml:space="preserve"> quyết</w:t>
      </w:r>
      <w:r w:rsidRPr="00943D71">
        <w:rPr>
          <w:i/>
          <w:iCs/>
          <w:lang w:val="nl-NL"/>
        </w:rPr>
        <w:t xml:space="preserve"> .../2025/QĐ-UBND ngày ... tháng ... năm 2025 của Ủy ban nhân dân tỉnh Đồng Nai)</w:t>
      </w:r>
    </w:p>
    <w:p w14:paraId="09BE26EB" w14:textId="13AC4F1A" w:rsidR="00D35FBE" w:rsidRPr="00943D71" w:rsidRDefault="00D35FBE" w:rsidP="00D35FBE">
      <w:pPr>
        <w:spacing w:line="288" w:lineRule="auto"/>
        <w:jc w:val="right"/>
        <w:rPr>
          <w:i/>
          <w:iCs/>
          <w:lang w:val="nl-NL"/>
        </w:rPr>
      </w:pPr>
      <w:r>
        <w:rPr>
          <w:i/>
          <w:iCs/>
          <w:lang w:val="nl-NL"/>
        </w:rPr>
        <w:t>Đơn vị tính: 1.000 đồng/m</w:t>
      </w:r>
      <w:r w:rsidRPr="00D35FBE">
        <w:rPr>
          <w:i/>
          <w:iCs/>
          <w:vertAlign w:val="superscript"/>
          <w:lang w:val="nl-NL"/>
        </w:rPr>
        <w:t>2</w:t>
      </w:r>
    </w:p>
    <w:tbl>
      <w:tblPr>
        <w:tblW w:w="15440" w:type="dxa"/>
        <w:tblLook w:val="04A0" w:firstRow="1" w:lastRow="0" w:firstColumn="1" w:lastColumn="0" w:noHBand="0" w:noVBand="1"/>
      </w:tblPr>
      <w:tblGrid>
        <w:gridCol w:w="580"/>
        <w:gridCol w:w="2392"/>
        <w:gridCol w:w="2268"/>
        <w:gridCol w:w="1000"/>
        <w:gridCol w:w="1100"/>
        <w:gridCol w:w="1100"/>
        <w:gridCol w:w="1900"/>
        <w:gridCol w:w="1000"/>
        <w:gridCol w:w="1100"/>
        <w:gridCol w:w="1100"/>
        <w:gridCol w:w="1900"/>
      </w:tblGrid>
      <w:tr w:rsidR="00F84C23" w:rsidRPr="00F84C23" w14:paraId="69FE9D67" w14:textId="77777777" w:rsidTr="00F84C23">
        <w:trPr>
          <w:trHeight w:val="8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4EE5A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>TT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BA07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Tên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các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đảo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F84C23">
              <w:rPr>
                <w:b/>
                <w:bCs/>
                <w:color w:val="000000"/>
              </w:rPr>
              <w:t>cù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lao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57562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Địa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1E73" w14:textId="6AE20D8D" w:rsidR="00F84C23" w:rsidRPr="00F84C23" w:rsidRDefault="00F84C23">
            <w:pPr>
              <w:jc w:val="center"/>
              <w:rPr>
                <w:b/>
                <w:bCs/>
              </w:rPr>
            </w:pPr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Giá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đất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theo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Bảng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giá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đất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hiện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hành</w:t>
            </w:r>
            <w:proofErr w:type="spellEnd"/>
            <w:r w:rsidRPr="00F84C23">
              <w:rPr>
                <w:b/>
                <w:bCs/>
              </w:rPr>
              <w:t xml:space="preserve"> 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031" w14:textId="30EECC8E" w:rsidR="00F84C23" w:rsidRPr="00F84C23" w:rsidRDefault="00F84C23">
            <w:pPr>
              <w:jc w:val="center"/>
              <w:rPr>
                <w:b/>
                <w:bCs/>
              </w:rPr>
            </w:pPr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Giá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đất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="006015FD">
              <w:rPr>
                <w:b/>
                <w:bCs/>
              </w:rPr>
              <w:t>đề</w:t>
            </w:r>
            <w:proofErr w:type="spellEnd"/>
            <w:r w:rsidR="006015FD">
              <w:rPr>
                <w:b/>
                <w:bCs/>
              </w:rPr>
              <w:t xml:space="preserve"> </w:t>
            </w:r>
            <w:proofErr w:type="spellStart"/>
            <w:r w:rsidR="006015FD">
              <w:rPr>
                <w:b/>
                <w:bCs/>
              </w:rPr>
              <w:t>xuất</w:t>
            </w:r>
            <w:proofErr w:type="spellEnd"/>
          </w:p>
        </w:tc>
      </w:tr>
      <w:tr w:rsidR="00F84C23" w:rsidRPr="00F84C23" w14:paraId="35D63317" w14:textId="77777777" w:rsidTr="00F84C23">
        <w:trPr>
          <w:trHeight w:val="175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DF2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B78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63A4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699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nghiệp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2203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C367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910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sản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xuất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kinh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doanh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không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phải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là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210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nghiệp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E531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96D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6F29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sản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xuất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kinh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doanh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không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phải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là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</w:tr>
      <w:tr w:rsidR="00F84C23" w:rsidRPr="00F84C23" w14:paraId="7D658C13" w14:textId="77777777" w:rsidTr="005510B9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BFD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5834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trong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lòng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hồ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Trị</w:t>
            </w:r>
            <w:proofErr w:type="spellEnd"/>
            <w:r w:rsidRPr="00F84C23">
              <w:rPr>
                <w:color w:val="000000"/>
              </w:rPr>
              <w:t xml:space="preserve"> 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9157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74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CB51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C48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802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123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F4F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C8A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98E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</w:tr>
      <w:tr w:rsidR="00F84C23" w:rsidRPr="00F84C23" w14:paraId="2D7AD506" w14:textId="77777777" w:rsidTr="00F812B1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BFE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BEF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Ó - </w:t>
            </w:r>
            <w:proofErr w:type="spellStart"/>
            <w:r w:rsidRPr="00F84C23">
              <w:rPr>
                <w:color w:val="000000"/>
              </w:rPr>
              <w:t>Đồng</w:t>
            </w:r>
            <w:proofErr w:type="spellEnd"/>
            <w:r w:rsidRPr="00F84C23">
              <w:rPr>
                <w:color w:val="000000"/>
              </w:rPr>
              <w:t xml:space="preserve"> Trường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E32" w14:textId="053242FD" w:rsidR="00F84C23" w:rsidRPr="008E57FF" w:rsidRDefault="008E57FF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643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7C2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900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CCD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4AC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540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CC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89C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900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F6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145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540</w:t>
            </w:r>
          </w:p>
        </w:tc>
      </w:tr>
      <w:tr w:rsidR="00F84C23" w:rsidRPr="00F84C23" w14:paraId="67698C37" w14:textId="77777777" w:rsidTr="005510B9">
        <w:trPr>
          <w:trHeight w:val="89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205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FA7" w14:textId="2A12C896" w:rsidR="00F84C23" w:rsidRPr="008E57FF" w:rsidRDefault="00F84C23">
            <w:pPr>
              <w:rPr>
                <w:color w:val="000000"/>
                <w:lang w:val="vi-VN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còn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lại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Hiếu Liêm</w:t>
            </w:r>
            <w:r w:rsidR="008E57FF">
              <w:rPr>
                <w:color w:val="000000"/>
                <w:lang w:val="vi-VN"/>
              </w:rPr>
              <w:t xml:space="preserve"> (cũ</w:t>
            </w:r>
            <w:proofErr w:type="gramStart"/>
            <w:r w:rsidR="008E57FF">
              <w:rPr>
                <w:color w:val="000000"/>
                <w:lang w:val="vi-VN"/>
              </w:rPr>
              <w:t xml:space="preserve">) </w:t>
            </w:r>
            <w:r w:rsidRPr="00F84C23">
              <w:rPr>
                <w:color w:val="000000"/>
              </w:rPr>
              <w:t>,</w:t>
            </w:r>
            <w:proofErr w:type="gram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Mã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Đà</w:t>
            </w:r>
            <w:proofErr w:type="spellEnd"/>
            <w:r w:rsidR="008E57FF">
              <w:rPr>
                <w:color w:val="000000"/>
                <w:lang w:val="vi-VN"/>
              </w:rPr>
              <w:t xml:space="preserve"> (cũ)</w:t>
            </w:r>
            <w:r w:rsidRPr="00F84C23">
              <w:rPr>
                <w:color w:val="000000"/>
              </w:rPr>
              <w:t xml:space="preserve">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Lý</w:t>
            </w:r>
            <w:r w:rsidR="008E57FF">
              <w:rPr>
                <w:color w:val="000000"/>
                <w:lang w:val="vi-VN"/>
              </w:rPr>
              <w:t xml:space="preserve"> (cũ)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1C9" w14:textId="732B1A64" w:rsidR="00F84C23" w:rsidRPr="008E57FF" w:rsidRDefault="008E57FF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Phú Lý,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F6E0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B47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D87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9059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98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AC6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BD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73D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120</w:t>
            </w:r>
          </w:p>
        </w:tc>
      </w:tr>
      <w:tr w:rsidR="00F84C23" w:rsidRPr="00F84C23" w14:paraId="30EBDFEA" w14:textId="77777777" w:rsidTr="005510B9">
        <w:trPr>
          <w:trHeight w:val="12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20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CD8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La Ngà, Ngọc Định, Thanh Sơn,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Cường, </w:t>
            </w:r>
            <w:proofErr w:type="spellStart"/>
            <w:r w:rsidRPr="00F84C23">
              <w:rPr>
                <w:color w:val="000000"/>
              </w:rPr>
              <w:t>Túc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Trưng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8B3" w14:textId="4C3E0F03" w:rsidR="00F84C23" w:rsidRPr="008E57FF" w:rsidRDefault="008E57FF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La Ngà, Định Quán, Thanh Sơn, Thống Nhất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506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E4D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50B9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6E4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301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48A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34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66B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150</w:t>
            </w:r>
          </w:p>
        </w:tc>
      </w:tr>
      <w:tr w:rsidR="00F84C23" w:rsidRPr="00F84C23" w14:paraId="4DB90411" w14:textId="77777777" w:rsidTr="005510B9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CE8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591" w14:textId="0205A296" w:rsidR="00F84C23" w:rsidRPr="008E57FF" w:rsidRDefault="00F84C23">
            <w:pPr>
              <w:rPr>
                <w:color w:val="000000"/>
                <w:lang w:val="vi-VN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Gia Tân 1</w:t>
            </w:r>
            <w:r w:rsidR="008E57FF">
              <w:rPr>
                <w:color w:val="000000"/>
                <w:lang w:val="vi-VN"/>
              </w:rPr>
              <w:t xml:space="preserve"> cũ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AF4" w14:textId="623B7940" w:rsidR="00F84C23" w:rsidRPr="00F84C23" w:rsidRDefault="008E57FF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Xã</w:t>
            </w:r>
            <w:r w:rsidR="00F84C23" w:rsidRPr="00F84C23">
              <w:rPr>
                <w:color w:val="000000"/>
              </w:rPr>
              <w:t xml:space="preserve"> </w:t>
            </w:r>
            <w:proofErr w:type="spellStart"/>
            <w:r w:rsidR="00F84C23" w:rsidRPr="00F84C23">
              <w:rPr>
                <w:color w:val="000000"/>
              </w:rPr>
              <w:t>Thống</w:t>
            </w:r>
            <w:proofErr w:type="spellEnd"/>
            <w:r w:rsidR="00F84C23" w:rsidRPr="00F84C23">
              <w:rPr>
                <w:color w:val="000000"/>
              </w:rPr>
              <w:t xml:space="preserve"> </w:t>
            </w:r>
            <w:proofErr w:type="spellStart"/>
            <w:r w:rsidR="00F84C23" w:rsidRPr="00F84C23">
              <w:rPr>
                <w:color w:val="000000"/>
              </w:rPr>
              <w:t>Nhất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741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2F2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F01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852F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4C51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D0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0E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C5C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240</w:t>
            </w:r>
          </w:p>
        </w:tc>
      </w:tr>
      <w:tr w:rsidR="00F84C23" w:rsidRPr="00F84C23" w14:paraId="1A0B4FC3" w14:textId="77777777" w:rsidTr="00F812B1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BA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A47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Ba </w:t>
            </w:r>
            <w:proofErr w:type="spellStart"/>
            <w:r w:rsidRPr="00F84C23">
              <w:rPr>
                <w:color w:val="000000"/>
              </w:rPr>
              <w:t>Xê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C79B" w14:textId="26642125" w:rsidR="00F84C23" w:rsidRPr="008E57FF" w:rsidRDefault="008E57FF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Phường Long Hưng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822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6A3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3A6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E9D0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C87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F3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40E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A8E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1.200</w:t>
            </w:r>
          </w:p>
        </w:tc>
      </w:tr>
      <w:tr w:rsidR="00F84C23" w:rsidRPr="00F84C23" w14:paraId="2324EB6C" w14:textId="77777777" w:rsidTr="00F812B1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A02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56AC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D45" w14:textId="3335F420" w:rsidR="00F84C23" w:rsidRPr="008E57FF" w:rsidRDefault="008E57FF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Phường Trấn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126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37E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3.500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CEF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8D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AC3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2E2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3.500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07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593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2.100</w:t>
            </w:r>
          </w:p>
        </w:tc>
      </w:tr>
    </w:tbl>
    <w:p w14:paraId="609D6897" w14:textId="30DF7320" w:rsidR="00AC14FD" w:rsidRPr="00943D71" w:rsidRDefault="00AC14FD" w:rsidP="00D62001"/>
    <w:sectPr w:rsidR="00AC14FD" w:rsidRPr="00943D71" w:rsidSect="00623F75">
      <w:headerReference w:type="default" r:id="rId8"/>
      <w:footerReference w:type="even" r:id="rId9"/>
      <w:footerReference w:type="default" r:id="rId10"/>
      <w:pgSz w:w="16834" w:h="11909" w:orient="landscape" w:code="9"/>
      <w:pgMar w:top="1170" w:right="674" w:bottom="852" w:left="709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7243" w14:textId="77777777" w:rsidR="005127AF" w:rsidRDefault="005127AF">
      <w:r>
        <w:separator/>
      </w:r>
    </w:p>
  </w:endnote>
  <w:endnote w:type="continuationSeparator" w:id="0">
    <w:p w14:paraId="08CAEB49" w14:textId="77777777" w:rsidR="005127AF" w:rsidRDefault="0051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189D" w14:textId="77777777" w:rsidR="005127AF" w:rsidRDefault="005127AF">
      <w:r>
        <w:separator/>
      </w:r>
    </w:p>
  </w:footnote>
  <w:footnote w:type="continuationSeparator" w:id="0">
    <w:p w14:paraId="3DD0731A" w14:textId="77777777" w:rsidR="005127AF" w:rsidRDefault="0051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EB1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188F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200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1C7"/>
    <w:rsid w:val="00370528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4FF0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7AF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6E29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0B9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50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5FD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3F75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92C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7FF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A61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9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1F9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A2D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2B1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C23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178</cp:revision>
  <cp:lastPrinted>2025-02-09T12:34:00Z</cp:lastPrinted>
  <dcterms:created xsi:type="dcterms:W3CDTF">2025-02-28T10:13:00Z</dcterms:created>
  <dcterms:modified xsi:type="dcterms:W3CDTF">2025-10-28T11:22:00Z</dcterms:modified>
</cp:coreProperties>
</file>